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6791889C"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14:paraId="5BEFE91E" w14:textId="77777777" w:rsidR="00BE0AAA" w:rsidRPr="00BE0AAA" w:rsidRDefault="00BE0AAA" w:rsidP="00BE0AAA">
      <w:pPr>
        <w:tabs>
          <w:tab w:val="left" w:pos="1418"/>
        </w:tabs>
        <w:rPr>
          <w:b/>
          <w:sz w:val="22"/>
          <w:szCs w:val="22"/>
        </w:rPr>
      </w:pPr>
    </w:p>
    <w:p w14:paraId="1DCEF80C" w14:textId="042298D0" w:rsidR="00BE0AAA" w:rsidRDefault="00B256C2" w:rsidP="00BE0AAA">
      <w:pPr>
        <w:widowControl w:val="0"/>
        <w:tabs>
          <w:tab w:val="left" w:pos="1418"/>
        </w:tabs>
        <w:autoSpaceDE w:val="0"/>
        <w:ind w:firstLine="709"/>
        <w:rPr>
          <w:sz w:val="22"/>
          <w:szCs w:val="22"/>
        </w:rPr>
      </w:pPr>
      <w:proofErr w:type="gramStart"/>
      <w:r w:rsidRPr="00012204">
        <w:rPr>
          <w:rFonts w:eastAsia="Calibri"/>
          <w:sz w:val="22"/>
          <w:szCs w:val="22"/>
        </w:rPr>
        <w:t>Общество с ограниченной ответственностью «</w:t>
      </w:r>
      <w:r w:rsidR="0045301D">
        <w:rPr>
          <w:rFonts w:eastAsia="Calibri"/>
          <w:sz w:val="22"/>
          <w:szCs w:val="22"/>
        </w:rPr>
        <w:t>Лига</w:t>
      </w:r>
      <w:r w:rsidRPr="00012204">
        <w:rPr>
          <w:rFonts w:eastAsia="Calibri"/>
          <w:sz w:val="22"/>
          <w:szCs w:val="22"/>
        </w:rPr>
        <w:t>»</w:t>
      </w:r>
      <w:r w:rsidRPr="00012204">
        <w:rPr>
          <w:sz w:val="22"/>
          <w:szCs w:val="22"/>
        </w:rPr>
        <w:t xml:space="preserve">, именуемое в дальнейшем </w:t>
      </w:r>
      <w:r w:rsidRPr="00012204">
        <w:rPr>
          <w:b/>
          <w:sz w:val="22"/>
          <w:szCs w:val="22"/>
        </w:rPr>
        <w:t>«Заказчик»</w:t>
      </w:r>
      <w:r w:rsidRPr="00012204">
        <w:rPr>
          <w:sz w:val="22"/>
          <w:szCs w:val="22"/>
        </w:rPr>
        <w:t xml:space="preserve">, в лице </w:t>
      </w:r>
      <w:r w:rsidRPr="00012204">
        <w:rPr>
          <w:rFonts w:eastAsia="Calibri"/>
          <w:sz w:val="22"/>
          <w:szCs w:val="22"/>
        </w:rPr>
        <w:t xml:space="preserve">директора </w:t>
      </w:r>
      <w:r w:rsidR="0045301D" w:rsidRPr="0045301D">
        <w:rPr>
          <w:rFonts w:eastAsia="Calibri"/>
          <w:sz w:val="22"/>
          <w:szCs w:val="22"/>
        </w:rPr>
        <w:t>Долгач</w:t>
      </w:r>
      <w:r w:rsidR="00FB6CEC">
        <w:rPr>
          <w:rFonts w:eastAsia="Calibri"/>
          <w:sz w:val="22"/>
          <w:szCs w:val="22"/>
        </w:rPr>
        <w:t>е</w:t>
      </w:r>
      <w:r w:rsidR="0045301D" w:rsidRPr="0045301D">
        <w:rPr>
          <w:rFonts w:eastAsia="Calibri"/>
          <w:sz w:val="22"/>
          <w:szCs w:val="22"/>
        </w:rPr>
        <w:t>вой Ирины Борисовны</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 договор подряда</w:t>
      </w:r>
      <w:proofErr w:type="gramEnd"/>
      <w:r w:rsidR="00BE0AAA" w:rsidRPr="00BE0AAA">
        <w:rPr>
          <w:sz w:val="22"/>
          <w:szCs w:val="22"/>
        </w:rPr>
        <w:t xml:space="preserve">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47A1F5B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424F90">
        <w:rPr>
          <w:sz w:val="22"/>
          <w:szCs w:val="22"/>
        </w:rPr>
        <w:t xml:space="preserve">Микрорайон «Северный», д. 19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w:t>
      </w:r>
      <w:bookmarkStart w:id="0" w:name="_GoBack"/>
      <w:bookmarkEnd w:id="0"/>
      <w:r w:rsidR="00283B45">
        <w:rPr>
          <w:sz w:val="22"/>
          <w:szCs w:val="22"/>
        </w:rPr>
        <w:t>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E15169" w:rsidRDefault="00BE0AAA" w:rsidP="00BE0AAA">
      <w:pPr>
        <w:widowControl w:val="0"/>
        <w:autoSpaceDE w:val="0"/>
        <w:ind w:firstLine="709"/>
        <w:rPr>
          <w:sz w:val="22"/>
          <w:szCs w:val="22"/>
        </w:rPr>
      </w:pPr>
      <w:r w:rsidRPr="00BE0AAA">
        <w:rPr>
          <w:sz w:val="22"/>
          <w:szCs w:val="22"/>
        </w:rPr>
        <w:t xml:space="preserve">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w:t>
      </w:r>
      <w:r w:rsidRPr="00E15169">
        <w:rPr>
          <w:sz w:val="22"/>
          <w:szCs w:val="22"/>
        </w:rPr>
        <w:t>соответствии с условиями Договора,</w:t>
      </w:r>
    </w:p>
    <w:p w14:paraId="6D6DCC16" w14:textId="6745C4CE" w:rsidR="00BE0AAA" w:rsidRDefault="00BE0AAA" w:rsidP="00BE0AAA">
      <w:pPr>
        <w:widowControl w:val="0"/>
        <w:tabs>
          <w:tab w:val="left" w:pos="1418"/>
        </w:tabs>
        <w:autoSpaceDE w:val="0"/>
        <w:ind w:firstLine="709"/>
        <w:rPr>
          <w:sz w:val="22"/>
          <w:szCs w:val="22"/>
        </w:rPr>
      </w:pPr>
      <w:r w:rsidRPr="00E15169">
        <w:rPr>
          <w:bCs/>
          <w:sz w:val="22"/>
          <w:szCs w:val="22"/>
        </w:rPr>
        <w:t xml:space="preserve">1.3. </w:t>
      </w:r>
      <w:r w:rsidRPr="00E15169">
        <w:rPr>
          <w:sz w:val="22"/>
          <w:szCs w:val="22"/>
        </w:rPr>
        <w:t xml:space="preserve">Выполнение Работ </w:t>
      </w:r>
      <w:r w:rsidR="0056168F" w:rsidRPr="00E15169">
        <w:rPr>
          <w:sz w:val="22"/>
          <w:szCs w:val="22"/>
        </w:rPr>
        <w:t xml:space="preserve">осуществляется </w:t>
      </w:r>
      <w:r w:rsidRPr="00E15169">
        <w:rPr>
          <w:bCs/>
          <w:sz w:val="22"/>
          <w:szCs w:val="22"/>
        </w:rPr>
        <w:t xml:space="preserve">в рамках мероприятий </w:t>
      </w:r>
      <w:r w:rsidRPr="00E15169">
        <w:rPr>
          <w:sz w:val="22"/>
          <w:szCs w:val="22"/>
        </w:rPr>
        <w:t>муниципальной программы «Формирование современной среды города Бердска на 2018 - 202</w:t>
      </w:r>
      <w:r w:rsidR="00E15169" w:rsidRPr="00E15169">
        <w:rPr>
          <w:sz w:val="22"/>
          <w:szCs w:val="22"/>
        </w:rPr>
        <w:t>4</w:t>
      </w:r>
      <w:r w:rsidRPr="00E15169">
        <w:rPr>
          <w:sz w:val="22"/>
          <w:szCs w:val="22"/>
        </w:rPr>
        <w:t xml:space="preserve">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0C73FA1F"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proofErr w:type="gramStart"/>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424F90">
        <w:rPr>
          <w:color w:val="000000"/>
          <w:sz w:val="22"/>
          <w:szCs w:val="22"/>
        </w:rPr>
        <w:t xml:space="preserve">Микрорайон «Северный», д. 19 </w:t>
      </w:r>
      <w:proofErr w:type="gramEnd"/>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15B0695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01.07</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93F49EB" w14:textId="77777777" w:rsidR="00E9054B" w:rsidRPr="001B750F" w:rsidRDefault="00E9054B" w:rsidP="00E9054B">
      <w:pPr>
        <w:widowControl w:val="0"/>
        <w:tabs>
          <w:tab w:val="left" w:pos="1418"/>
        </w:tabs>
        <w:autoSpaceDE w:val="0"/>
        <w:jc w:val="center"/>
        <w:rPr>
          <w:b/>
          <w:sz w:val="22"/>
          <w:szCs w:val="22"/>
        </w:rPr>
      </w:pPr>
      <w:r w:rsidRPr="001B750F">
        <w:rPr>
          <w:b/>
          <w:sz w:val="22"/>
          <w:szCs w:val="22"/>
        </w:rPr>
        <w:t>7. Ответственность Сторон</w:t>
      </w:r>
    </w:p>
    <w:p w14:paraId="2C0371DF" w14:textId="77777777" w:rsidR="00E9054B" w:rsidRPr="001B750F" w:rsidRDefault="00E9054B" w:rsidP="00E9054B">
      <w:pPr>
        <w:widowControl w:val="0"/>
        <w:tabs>
          <w:tab w:val="left" w:pos="1418"/>
        </w:tabs>
        <w:autoSpaceDE w:val="0"/>
        <w:jc w:val="center"/>
        <w:rPr>
          <w:b/>
          <w:sz w:val="22"/>
          <w:szCs w:val="22"/>
        </w:rPr>
      </w:pPr>
    </w:p>
    <w:p w14:paraId="1B344604" w14:textId="77777777" w:rsidR="00E9054B" w:rsidRPr="00BE0AAA" w:rsidRDefault="00E9054B" w:rsidP="00E9054B">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3F6EBE4D" w14:textId="77777777" w:rsidR="00E9054B" w:rsidRPr="00BE0AAA" w:rsidRDefault="00E9054B" w:rsidP="00E9054B">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16876851" w14:textId="77777777" w:rsidR="00E9054B" w:rsidRPr="00BE0AAA" w:rsidRDefault="00E9054B" w:rsidP="00E9054B">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63B9A4D2" w14:textId="77777777" w:rsidR="00E9054B" w:rsidRPr="00BE0AAA" w:rsidRDefault="00E9054B" w:rsidP="00E9054B">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63F4EB5F" w14:textId="77777777" w:rsidR="00E9054B" w:rsidRPr="00BE0AAA" w:rsidRDefault="00E9054B" w:rsidP="00E9054B">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45F6889B"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1DE38E22"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0765A79" w14:textId="77777777" w:rsidR="00E9054B" w:rsidRPr="00BE0AAA" w:rsidRDefault="00E9054B" w:rsidP="00E9054B">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57798901" w14:textId="77777777" w:rsidR="00E9054B" w:rsidRPr="00BE0AAA" w:rsidRDefault="00E9054B" w:rsidP="00E9054B">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C89DC47" w14:textId="77777777" w:rsidR="00E9054B" w:rsidRPr="00BE0AAA" w:rsidRDefault="00E9054B" w:rsidP="00E9054B">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7FD49131" w14:textId="77777777" w:rsidR="00E9054B" w:rsidRPr="00BE0AAA" w:rsidRDefault="00E9054B" w:rsidP="00E9054B">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18D2F951" w14:textId="77777777" w:rsidR="00E9054B" w:rsidRPr="00BE0AAA" w:rsidRDefault="00E9054B" w:rsidP="00E9054B">
      <w:pPr>
        <w:ind w:firstLine="547"/>
        <w:rPr>
          <w:sz w:val="22"/>
          <w:szCs w:val="22"/>
        </w:rPr>
      </w:pPr>
      <w:r w:rsidRPr="00BE0AAA">
        <w:rPr>
          <w:sz w:val="22"/>
          <w:szCs w:val="22"/>
        </w:rPr>
        <w:t>а) 10 процентов цены Договора (этапа) в случае, если цена Договора (этапа) не превышает 3 млн. рублей;</w:t>
      </w:r>
    </w:p>
    <w:p w14:paraId="70B35D48" w14:textId="77777777" w:rsidR="00E9054B" w:rsidRPr="00BE0AAA" w:rsidRDefault="00E9054B" w:rsidP="00E9054B">
      <w:pPr>
        <w:ind w:firstLine="547"/>
        <w:rPr>
          <w:sz w:val="22"/>
          <w:szCs w:val="22"/>
        </w:rPr>
      </w:pPr>
      <w:r w:rsidRPr="00BE0AAA">
        <w:rPr>
          <w:sz w:val="22"/>
          <w:szCs w:val="22"/>
        </w:rPr>
        <w:lastRenderedPageBreak/>
        <w:t>б) 5 процентов цены Договора (этапа) в случае, если цена Договора (этапа) составляет от 3 млн. рублей до 50 млн. рублей (включительно);</w:t>
      </w:r>
    </w:p>
    <w:p w14:paraId="45CDA6E1"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7D87DE26" w14:textId="77777777" w:rsidR="00E9054B" w:rsidRPr="00BE0AAA" w:rsidRDefault="00E9054B" w:rsidP="00E9054B">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606264E5"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39C5803B"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AA3FA01" w14:textId="77777777" w:rsidR="00E9054B" w:rsidRPr="00BE0AAA" w:rsidRDefault="00E9054B" w:rsidP="00E9054B">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4FBAB222" w14:textId="77777777" w:rsidR="00E9054B" w:rsidRDefault="00E9054B" w:rsidP="00E9054B">
      <w:pPr>
        <w:autoSpaceDE w:val="0"/>
        <w:autoSpaceDN w:val="0"/>
        <w:adjustRightInd w:val="0"/>
        <w:ind w:firstLine="709"/>
        <w:rPr>
          <w:sz w:val="22"/>
          <w:szCs w:val="22"/>
        </w:rPr>
      </w:pPr>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14:paraId="7D308186" w14:textId="0A67D2C9" w:rsidR="00FA1698" w:rsidRPr="00FA1698" w:rsidRDefault="00FA1698" w:rsidP="00E9054B">
      <w:pPr>
        <w:autoSpaceDE w:val="0"/>
        <w:autoSpaceDN w:val="0"/>
        <w:adjustRightInd w:val="0"/>
        <w:ind w:firstLine="709"/>
        <w:rPr>
          <w:sz w:val="22"/>
          <w:szCs w:val="22"/>
        </w:rPr>
      </w:pPr>
      <w:r w:rsidRPr="00FA1698">
        <w:rPr>
          <w:sz w:val="22"/>
          <w:szCs w:val="22"/>
          <w:lang w:eastAsia="en-US"/>
        </w:rPr>
        <w:t xml:space="preserve">б) 5 процентов начальной (максимальной) цены </w:t>
      </w:r>
      <w:r w:rsidR="003A772F">
        <w:rPr>
          <w:sz w:val="22"/>
          <w:szCs w:val="22"/>
          <w:lang w:eastAsia="en-US"/>
        </w:rPr>
        <w:t>Договора</w:t>
      </w:r>
      <w:r w:rsidRPr="00FA1698">
        <w:rPr>
          <w:sz w:val="22"/>
          <w:szCs w:val="22"/>
          <w:lang w:eastAsia="en-US"/>
        </w:rPr>
        <w:t xml:space="preserve"> в случае, если начальная (максимальная) цена </w:t>
      </w:r>
      <w:r w:rsidR="003A772F">
        <w:rPr>
          <w:sz w:val="22"/>
          <w:szCs w:val="22"/>
          <w:lang w:eastAsia="en-US"/>
        </w:rPr>
        <w:t>Договора</w:t>
      </w:r>
      <w:r w:rsidRPr="00FA1698">
        <w:rPr>
          <w:sz w:val="22"/>
          <w:szCs w:val="22"/>
          <w:lang w:eastAsia="en-US"/>
        </w:rPr>
        <w:t xml:space="preserve"> составляет от 3 млн. рублей до 50 млн. рублей (включительно)</w:t>
      </w:r>
      <w:r w:rsidR="003A772F">
        <w:rPr>
          <w:sz w:val="22"/>
          <w:szCs w:val="22"/>
          <w:lang w:eastAsia="en-US"/>
        </w:rPr>
        <w:t>;</w:t>
      </w:r>
    </w:p>
    <w:p w14:paraId="0651DFD6" w14:textId="75D49E6E" w:rsidR="00E9054B" w:rsidRPr="00BE0AAA" w:rsidRDefault="00E9054B" w:rsidP="00E9054B">
      <w:pPr>
        <w:widowControl w:val="0"/>
        <w:autoSpaceDE w:val="0"/>
        <w:ind w:firstLine="709"/>
        <w:rPr>
          <w:sz w:val="22"/>
          <w:szCs w:val="22"/>
        </w:rPr>
      </w:pPr>
      <w:r w:rsidRPr="00BE0AAA">
        <w:rPr>
          <w:sz w:val="22"/>
          <w:szCs w:val="22"/>
        </w:rPr>
        <w:t xml:space="preserve">и составляет </w:t>
      </w:r>
      <w:r w:rsidR="00FA1698">
        <w:rPr>
          <w:b/>
          <w:sz w:val="22"/>
          <w:szCs w:val="22"/>
        </w:rPr>
        <w:t xml:space="preserve">185 579,82 </w:t>
      </w:r>
      <w:r w:rsidR="00FA1698" w:rsidRPr="006938F1">
        <w:rPr>
          <w:b/>
          <w:sz w:val="22"/>
          <w:szCs w:val="22"/>
        </w:rPr>
        <w:t>рубл</w:t>
      </w:r>
      <w:r w:rsidR="00FA1698">
        <w:rPr>
          <w:b/>
          <w:sz w:val="22"/>
          <w:szCs w:val="22"/>
        </w:rPr>
        <w:t>ей</w:t>
      </w:r>
      <w:r w:rsidR="00FA1698" w:rsidRPr="006938F1">
        <w:rPr>
          <w:sz w:val="22"/>
          <w:szCs w:val="22"/>
        </w:rPr>
        <w:t xml:space="preserve"> (</w:t>
      </w:r>
      <w:r w:rsidR="00FA1698">
        <w:rPr>
          <w:sz w:val="22"/>
          <w:szCs w:val="22"/>
        </w:rPr>
        <w:t>сто восемьдесят пять тысяч пятьсот семьдесят девять рублей 82 копейки)</w:t>
      </w:r>
      <w:r w:rsidRPr="00BE0AAA">
        <w:rPr>
          <w:sz w:val="22"/>
          <w:szCs w:val="22"/>
        </w:rPr>
        <w:t>.</w:t>
      </w:r>
    </w:p>
    <w:p w14:paraId="0E04C539" w14:textId="77777777" w:rsidR="00E9054B" w:rsidRPr="00BE0AAA" w:rsidRDefault="00E9054B" w:rsidP="00E9054B">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80EE330" w14:textId="77777777" w:rsidR="00E9054B" w:rsidRPr="00BE0AAA" w:rsidRDefault="00E9054B" w:rsidP="00E9054B">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2E8D38" w14:textId="77777777" w:rsidR="00E9054B" w:rsidRPr="00BE0AAA" w:rsidRDefault="00E9054B" w:rsidP="00E9054B">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AEC5C94" w14:textId="77777777" w:rsidR="00E9054B" w:rsidRPr="00BE0AAA" w:rsidRDefault="00E9054B" w:rsidP="00E9054B">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58A8A5A8" w14:textId="77777777" w:rsidR="00E9054B" w:rsidRPr="00BE0AAA" w:rsidRDefault="00E9054B" w:rsidP="00E9054B">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6A41DA54"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FA1698">
        <w:rPr>
          <w:b/>
          <w:sz w:val="22"/>
          <w:szCs w:val="22"/>
        </w:rPr>
        <w:t xml:space="preserve">371 159,64 </w:t>
      </w:r>
      <w:r w:rsidR="00FA1698" w:rsidRPr="006938F1">
        <w:rPr>
          <w:b/>
          <w:sz w:val="22"/>
          <w:szCs w:val="22"/>
        </w:rPr>
        <w:t>рубл</w:t>
      </w:r>
      <w:r w:rsidR="00FA1698">
        <w:rPr>
          <w:b/>
          <w:sz w:val="22"/>
          <w:szCs w:val="22"/>
        </w:rPr>
        <w:t>ей</w:t>
      </w:r>
      <w:r w:rsidR="00FA1698" w:rsidRPr="006938F1">
        <w:rPr>
          <w:sz w:val="22"/>
          <w:szCs w:val="22"/>
        </w:rPr>
        <w:t xml:space="preserve"> (</w:t>
      </w:r>
      <w:r w:rsidR="00FA1698">
        <w:rPr>
          <w:sz w:val="22"/>
          <w:szCs w:val="22"/>
        </w:rPr>
        <w:t>триста семьдесят одна тысяча сто пятьдесят девять рублей 64 копейки</w:t>
      </w:r>
      <w:r w:rsidR="00FA1698" w:rsidRPr="006938F1">
        <w:rPr>
          <w:sz w:val="22"/>
          <w:szCs w:val="22"/>
        </w:rPr>
        <w:t>).</w:t>
      </w:r>
    </w:p>
    <w:p w14:paraId="05476942" w14:textId="174A5CF8" w:rsidR="00BE0AAA" w:rsidRPr="00BE0AAA" w:rsidRDefault="00BE0AAA" w:rsidP="00BE0AAA">
      <w:pPr>
        <w:tabs>
          <w:tab w:val="left" w:pos="1418"/>
        </w:tabs>
        <w:autoSpaceDE w:val="0"/>
        <w:ind w:firstLine="709"/>
        <w:rPr>
          <w:sz w:val="22"/>
          <w:szCs w:val="22"/>
        </w:rPr>
      </w:pPr>
      <w:r w:rsidRPr="00BE0AAA">
        <w:rPr>
          <w:sz w:val="22"/>
          <w:szCs w:val="22"/>
        </w:rPr>
        <w:lastRenderedPageBreak/>
        <w:t xml:space="preserve">8.3. Срок действия банковской гарантии </w:t>
      </w:r>
      <w:r w:rsidR="00D31BD9">
        <w:rPr>
          <w:sz w:val="22"/>
          <w:szCs w:val="22"/>
        </w:rPr>
        <w:t>по 01.02.2020</w:t>
      </w:r>
      <w:r w:rsidRPr="00BE0AAA">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3B5935E8"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r w:rsidR="00D31BD9">
        <w:rPr>
          <w:sz w:val="22"/>
          <w:szCs w:val="22"/>
        </w:rPr>
        <w:t>по 31.12.2019</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 xml:space="preserve">если во время выполнения Работы станет очевидным, что она не будет выполнена </w:t>
      </w:r>
      <w:r w:rsidRPr="00BE0AAA">
        <w:rPr>
          <w:iCs/>
          <w:sz w:val="22"/>
          <w:szCs w:val="22"/>
        </w:rPr>
        <w:lastRenderedPageBreak/>
        <w:t>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w:t>
      </w:r>
      <w:r w:rsidRPr="00BE0AAA">
        <w:rPr>
          <w:sz w:val="22"/>
          <w:szCs w:val="22"/>
        </w:rPr>
        <w:lastRenderedPageBreak/>
        <w:t xml:space="preserve">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2DB67EDD" w14:textId="77777777" w:rsidR="00B256C2" w:rsidRPr="0045301D" w:rsidRDefault="00B256C2" w:rsidP="00B256C2">
            <w:pPr>
              <w:widowControl w:val="0"/>
              <w:tabs>
                <w:tab w:val="left" w:pos="1418"/>
              </w:tabs>
              <w:jc w:val="center"/>
              <w:rPr>
                <w:bCs/>
                <w:sz w:val="22"/>
                <w:szCs w:val="22"/>
              </w:rPr>
            </w:pPr>
            <w:r w:rsidRPr="0045301D">
              <w:rPr>
                <w:sz w:val="22"/>
                <w:szCs w:val="22"/>
              </w:rPr>
              <w:t>Заказчик</w:t>
            </w:r>
          </w:p>
          <w:p w14:paraId="4D2DB5A8" w14:textId="2E5FC326" w:rsidR="00B256C2" w:rsidRPr="0045301D" w:rsidRDefault="00B256C2" w:rsidP="00B256C2">
            <w:pPr>
              <w:autoSpaceDE w:val="0"/>
              <w:autoSpaceDN w:val="0"/>
              <w:adjustRightInd w:val="0"/>
              <w:jc w:val="center"/>
              <w:outlineLvl w:val="1"/>
              <w:rPr>
                <w:rFonts w:eastAsia="Calibri"/>
                <w:color w:val="000000"/>
                <w:sz w:val="22"/>
                <w:szCs w:val="22"/>
              </w:rPr>
            </w:pPr>
            <w:r w:rsidRPr="0045301D">
              <w:rPr>
                <w:rFonts w:eastAsia="Calibri"/>
                <w:sz w:val="22"/>
                <w:szCs w:val="22"/>
              </w:rPr>
              <w:t>Общество с ограниченной ответственностью «</w:t>
            </w:r>
            <w:r w:rsidR="0045301D" w:rsidRPr="0045301D">
              <w:rPr>
                <w:rFonts w:eastAsia="Calibri"/>
                <w:sz w:val="22"/>
                <w:szCs w:val="22"/>
              </w:rPr>
              <w:t>Лига</w:t>
            </w:r>
            <w:r w:rsidRPr="0045301D">
              <w:rPr>
                <w:rFonts w:eastAsia="Calibri"/>
                <w:sz w:val="22"/>
                <w:szCs w:val="22"/>
              </w:rPr>
              <w:t>»</w:t>
            </w:r>
          </w:p>
          <w:p w14:paraId="6D9ED1E9" w14:textId="77777777" w:rsidR="00B256C2" w:rsidRPr="0045301D" w:rsidRDefault="00B256C2" w:rsidP="00B256C2">
            <w:pPr>
              <w:widowControl w:val="0"/>
              <w:tabs>
                <w:tab w:val="left" w:pos="1418"/>
              </w:tabs>
              <w:jc w:val="center"/>
              <w:rPr>
                <w:bCs/>
                <w:sz w:val="22"/>
                <w:szCs w:val="22"/>
              </w:rPr>
            </w:pPr>
          </w:p>
          <w:p w14:paraId="3CD7068E"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Адрес места нахождения:</w:t>
            </w:r>
          </w:p>
          <w:p w14:paraId="202344B6"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633009, Новосибирская область, г. Бердск, ул. Красная Сибирь, дом 101, офис.6</w:t>
            </w:r>
          </w:p>
          <w:p w14:paraId="040FCCC4"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ИНН5408297572 КПП 544501001</w:t>
            </w:r>
          </w:p>
          <w:p w14:paraId="6D2F3C17"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 xml:space="preserve">Банковские реквизиты:                     </w:t>
            </w:r>
          </w:p>
          <w:p w14:paraId="482123BC" w14:textId="77777777" w:rsidR="0045301D" w:rsidRPr="0045301D" w:rsidRDefault="0045301D" w:rsidP="0045301D">
            <w:pPr>
              <w:rPr>
                <w:rFonts w:eastAsia="Calibri"/>
                <w:color w:val="000000" w:themeColor="text1"/>
                <w:sz w:val="22"/>
                <w:szCs w:val="22"/>
              </w:rPr>
            </w:pPr>
            <w:proofErr w:type="gramStart"/>
            <w:r w:rsidRPr="0045301D">
              <w:rPr>
                <w:color w:val="000000" w:themeColor="text1"/>
                <w:sz w:val="22"/>
                <w:szCs w:val="22"/>
                <w:shd w:val="clear" w:color="auto" w:fill="FFFFFF"/>
              </w:rPr>
              <w:t>р</w:t>
            </w:r>
            <w:proofErr w:type="gramEnd"/>
            <w:r w:rsidRPr="0045301D">
              <w:rPr>
                <w:color w:val="000000" w:themeColor="text1"/>
                <w:sz w:val="22"/>
                <w:szCs w:val="22"/>
                <w:shd w:val="clear" w:color="auto" w:fill="FFFFFF"/>
              </w:rPr>
              <w:t>/с  40702810800430016243</w:t>
            </w:r>
          </w:p>
          <w:p w14:paraId="3A64B3FF" w14:textId="77777777" w:rsidR="0045301D" w:rsidRPr="0045301D" w:rsidRDefault="0045301D" w:rsidP="0045301D">
            <w:pPr>
              <w:rPr>
                <w:color w:val="000000" w:themeColor="text1"/>
                <w:sz w:val="22"/>
                <w:szCs w:val="22"/>
                <w:shd w:val="clear" w:color="auto" w:fill="FFFFFF"/>
              </w:rPr>
            </w:pPr>
            <w:r w:rsidRPr="0045301D">
              <w:rPr>
                <w:rFonts w:eastAsia="Calibri"/>
                <w:color w:val="000000" w:themeColor="text1"/>
                <w:sz w:val="22"/>
                <w:szCs w:val="22"/>
              </w:rPr>
              <w:t xml:space="preserve">Банк «ВТБ» (ПАО) </w:t>
            </w:r>
          </w:p>
          <w:p w14:paraId="445A092A" w14:textId="77777777" w:rsidR="0045301D" w:rsidRPr="0045301D" w:rsidRDefault="0045301D" w:rsidP="0045301D">
            <w:pPr>
              <w:rPr>
                <w:color w:val="000000" w:themeColor="text1"/>
                <w:sz w:val="22"/>
                <w:szCs w:val="22"/>
                <w:shd w:val="clear" w:color="auto" w:fill="FFFFFF"/>
              </w:rPr>
            </w:pPr>
            <w:proofErr w:type="gramStart"/>
            <w:r w:rsidRPr="0045301D">
              <w:rPr>
                <w:color w:val="000000" w:themeColor="text1"/>
                <w:sz w:val="22"/>
                <w:szCs w:val="22"/>
                <w:shd w:val="clear" w:color="auto" w:fill="FFFFFF"/>
              </w:rPr>
              <w:t>к</w:t>
            </w:r>
            <w:proofErr w:type="gramEnd"/>
            <w:r w:rsidRPr="0045301D">
              <w:rPr>
                <w:color w:val="000000" w:themeColor="text1"/>
                <w:sz w:val="22"/>
                <w:szCs w:val="22"/>
                <w:shd w:val="clear" w:color="auto" w:fill="FFFFFF"/>
              </w:rPr>
              <w:t>/счет 30101810850040000788</w:t>
            </w:r>
          </w:p>
          <w:p w14:paraId="4D1E6DB1" w14:textId="36405D80"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БИК:</w:t>
            </w:r>
            <w:r w:rsidRPr="0045301D">
              <w:rPr>
                <w:color w:val="000000" w:themeColor="text1"/>
                <w:sz w:val="22"/>
                <w:szCs w:val="22"/>
                <w:shd w:val="clear" w:color="auto" w:fill="FFFFFF"/>
              </w:rPr>
              <w:t> </w:t>
            </w:r>
            <w:r w:rsidRPr="0045301D">
              <w:rPr>
                <w:rFonts w:eastAsia="Calibri"/>
                <w:color w:val="000000" w:themeColor="text1"/>
                <w:sz w:val="22"/>
                <w:szCs w:val="22"/>
              </w:rPr>
              <w:t>045004788</w:t>
            </w:r>
          </w:p>
          <w:p w14:paraId="23630C8C"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ОГРН: 1125476159841</w:t>
            </w:r>
          </w:p>
          <w:p w14:paraId="29E52A42" w14:textId="77777777" w:rsidR="0045301D" w:rsidRPr="0045301D" w:rsidRDefault="00E15169" w:rsidP="0045301D">
            <w:pPr>
              <w:rPr>
                <w:rFonts w:eastAsia="Calibri"/>
                <w:color w:val="000000" w:themeColor="text1"/>
                <w:sz w:val="22"/>
                <w:szCs w:val="22"/>
              </w:rPr>
            </w:pPr>
            <w:hyperlink r:id="rId8" w:history="1">
              <w:r w:rsidR="0045301D" w:rsidRPr="0045301D">
                <w:rPr>
                  <w:rFonts w:eastAsia="Calibri"/>
                  <w:color w:val="000000" w:themeColor="text1"/>
                  <w:sz w:val="22"/>
                  <w:szCs w:val="22"/>
                </w:rPr>
                <w:t>ОКВЭД</w:t>
              </w:r>
            </w:hyperlink>
            <w:r w:rsidR="0045301D" w:rsidRPr="0045301D">
              <w:rPr>
                <w:rFonts w:eastAsia="Calibri"/>
                <w:color w:val="000000" w:themeColor="text1"/>
                <w:sz w:val="22"/>
                <w:szCs w:val="22"/>
              </w:rPr>
              <w:t>: 68.32</w:t>
            </w:r>
          </w:p>
          <w:p w14:paraId="5792DFD2"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Телефон: 8-913-472-72-80</w:t>
            </w:r>
          </w:p>
          <w:p w14:paraId="38A15DD2" w14:textId="77777777" w:rsidR="0045301D" w:rsidRPr="0045301D" w:rsidRDefault="0045301D" w:rsidP="0045301D">
            <w:pPr>
              <w:rPr>
                <w:rFonts w:eastAsia="Calibri"/>
                <w:color w:val="000000" w:themeColor="text1"/>
                <w:sz w:val="22"/>
                <w:szCs w:val="22"/>
              </w:rPr>
            </w:pPr>
            <w:r w:rsidRPr="0045301D">
              <w:rPr>
                <w:rFonts w:eastAsia="Calibri"/>
                <w:color w:val="000000" w:themeColor="text1"/>
                <w:sz w:val="22"/>
                <w:szCs w:val="22"/>
              </w:rPr>
              <w:t>E-</w:t>
            </w:r>
            <w:proofErr w:type="spellStart"/>
            <w:r w:rsidRPr="0045301D">
              <w:rPr>
                <w:rFonts w:eastAsia="Calibri"/>
                <w:color w:val="000000" w:themeColor="text1"/>
                <w:sz w:val="22"/>
                <w:szCs w:val="22"/>
              </w:rPr>
              <w:t>mail</w:t>
            </w:r>
            <w:proofErr w:type="spellEnd"/>
            <w:r w:rsidRPr="0045301D">
              <w:rPr>
                <w:rFonts w:eastAsia="Calibri"/>
                <w:color w:val="000000" w:themeColor="text1"/>
                <w:sz w:val="22"/>
                <w:szCs w:val="22"/>
              </w:rPr>
              <w:t xml:space="preserve">: </w:t>
            </w:r>
            <w:proofErr w:type="spellStart"/>
            <w:r w:rsidRPr="0045301D">
              <w:rPr>
                <w:rFonts w:eastAsia="Calibri"/>
                <w:color w:val="000000" w:themeColor="text1"/>
                <w:sz w:val="22"/>
                <w:szCs w:val="22"/>
                <w:lang w:val="en-US"/>
              </w:rPr>
              <w:t>ligagkh</w:t>
            </w:r>
            <w:proofErr w:type="spellEnd"/>
            <w:r w:rsidRPr="0045301D">
              <w:rPr>
                <w:rFonts w:eastAsia="Calibri"/>
                <w:color w:val="000000" w:themeColor="text1"/>
                <w:sz w:val="22"/>
                <w:szCs w:val="22"/>
              </w:rPr>
              <w:t>@</w:t>
            </w:r>
            <w:r w:rsidRPr="0045301D">
              <w:rPr>
                <w:rFonts w:eastAsia="Calibri"/>
                <w:color w:val="000000" w:themeColor="text1"/>
                <w:sz w:val="22"/>
                <w:szCs w:val="22"/>
                <w:lang w:val="en-US"/>
              </w:rPr>
              <w:t>mail</w:t>
            </w:r>
            <w:r w:rsidRPr="0045301D">
              <w:rPr>
                <w:rFonts w:eastAsia="Calibri"/>
                <w:color w:val="000000" w:themeColor="text1"/>
                <w:sz w:val="22"/>
                <w:szCs w:val="22"/>
              </w:rPr>
              <w:t>.</w:t>
            </w:r>
            <w:r w:rsidRPr="0045301D">
              <w:rPr>
                <w:rFonts w:eastAsia="Calibri"/>
                <w:color w:val="000000" w:themeColor="text1"/>
                <w:sz w:val="22"/>
                <w:szCs w:val="22"/>
                <w:lang w:val="en-US"/>
              </w:rPr>
              <w:t>ru</w:t>
            </w:r>
          </w:p>
          <w:p w14:paraId="219915A9" w14:textId="77777777" w:rsidR="0045301D" w:rsidRPr="0045301D" w:rsidRDefault="0045301D" w:rsidP="0045301D">
            <w:pPr>
              <w:rPr>
                <w:rFonts w:eastAsia="Calibri"/>
                <w:color w:val="000000"/>
                <w:sz w:val="22"/>
                <w:szCs w:val="22"/>
              </w:rPr>
            </w:pPr>
          </w:p>
          <w:p w14:paraId="0ECD99B9" w14:textId="4AB78993" w:rsidR="00BE0AAA" w:rsidRPr="0045301D" w:rsidRDefault="0045301D" w:rsidP="0045301D">
            <w:pPr>
              <w:rPr>
                <w:sz w:val="22"/>
                <w:szCs w:val="22"/>
              </w:rPr>
            </w:pPr>
            <w:r w:rsidRPr="0045301D">
              <w:rPr>
                <w:rFonts w:eastAsia="Calibri"/>
                <w:color w:val="000000"/>
                <w:sz w:val="22"/>
                <w:szCs w:val="22"/>
              </w:rPr>
              <w:t>_______________________ /</w:t>
            </w:r>
            <w:r w:rsidR="00FB6CEC">
              <w:rPr>
                <w:rFonts w:eastAsia="Calibri"/>
                <w:color w:val="000000"/>
                <w:sz w:val="22"/>
                <w:szCs w:val="22"/>
              </w:rPr>
              <w:t xml:space="preserve"> </w:t>
            </w:r>
            <w:proofErr w:type="spellStart"/>
            <w:r w:rsidR="00FB6CEC">
              <w:rPr>
                <w:rFonts w:eastAsia="Calibri"/>
                <w:color w:val="000000"/>
                <w:sz w:val="22"/>
                <w:szCs w:val="22"/>
              </w:rPr>
              <w:t>Долгаче</w:t>
            </w:r>
            <w:r w:rsidRPr="0045301D">
              <w:rPr>
                <w:rFonts w:eastAsia="Calibri"/>
                <w:color w:val="000000"/>
                <w:sz w:val="22"/>
                <w:szCs w:val="22"/>
              </w:rPr>
              <w:t>ва</w:t>
            </w:r>
            <w:proofErr w:type="spellEnd"/>
            <w:r w:rsidRPr="0045301D">
              <w:rPr>
                <w:rFonts w:eastAsia="Calibri"/>
                <w:color w:val="000000"/>
                <w:sz w:val="22"/>
                <w:szCs w:val="22"/>
              </w:rPr>
              <w:t xml:space="preserve"> И.Б./</w:t>
            </w:r>
          </w:p>
        </w:tc>
        <w:tc>
          <w:tcPr>
            <w:tcW w:w="5493" w:type="dxa"/>
            <w:tcBorders>
              <w:left w:val="nil"/>
            </w:tcBorders>
          </w:tcPr>
          <w:p w14:paraId="008F0B6D" w14:textId="77777777" w:rsidR="00BE0AAA" w:rsidRPr="0045301D" w:rsidRDefault="00BE0AAA" w:rsidP="00B716A7">
            <w:pPr>
              <w:tabs>
                <w:tab w:val="left" w:pos="1418"/>
              </w:tabs>
              <w:jc w:val="center"/>
              <w:rPr>
                <w:sz w:val="22"/>
                <w:szCs w:val="22"/>
              </w:rPr>
            </w:pPr>
            <w:r w:rsidRPr="0045301D">
              <w:rPr>
                <w:sz w:val="22"/>
                <w:szCs w:val="22"/>
              </w:rPr>
              <w:t>Подрядчик</w:t>
            </w:r>
          </w:p>
          <w:p w14:paraId="0AB61770" w14:textId="77777777" w:rsidR="00BE0AAA" w:rsidRPr="0045301D"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E15169">
      <w:rPr>
        <w:rStyle w:val="afa"/>
        <w:noProof/>
      </w:rPr>
      <w:t>1</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13CB4"/>
    <w:rsid w:val="00030932"/>
    <w:rsid w:val="00032372"/>
    <w:rsid w:val="0003780A"/>
    <w:rsid w:val="0007726F"/>
    <w:rsid w:val="00081B36"/>
    <w:rsid w:val="000E1BF8"/>
    <w:rsid w:val="001103FE"/>
    <w:rsid w:val="00136E50"/>
    <w:rsid w:val="00193B10"/>
    <w:rsid w:val="001B750F"/>
    <w:rsid w:val="00227971"/>
    <w:rsid w:val="00237D21"/>
    <w:rsid w:val="002658A1"/>
    <w:rsid w:val="00283B45"/>
    <w:rsid w:val="002A34E4"/>
    <w:rsid w:val="002B23A0"/>
    <w:rsid w:val="002C6E45"/>
    <w:rsid w:val="00316428"/>
    <w:rsid w:val="00321245"/>
    <w:rsid w:val="00361BCB"/>
    <w:rsid w:val="003702BF"/>
    <w:rsid w:val="00387D46"/>
    <w:rsid w:val="003A2CE5"/>
    <w:rsid w:val="003A772F"/>
    <w:rsid w:val="00424F90"/>
    <w:rsid w:val="0045301D"/>
    <w:rsid w:val="004627D6"/>
    <w:rsid w:val="004A61D2"/>
    <w:rsid w:val="004C08DF"/>
    <w:rsid w:val="004E68D9"/>
    <w:rsid w:val="0056168F"/>
    <w:rsid w:val="005B23A1"/>
    <w:rsid w:val="005B6070"/>
    <w:rsid w:val="005F65E8"/>
    <w:rsid w:val="005F67A1"/>
    <w:rsid w:val="00684F41"/>
    <w:rsid w:val="00685F7C"/>
    <w:rsid w:val="0068693B"/>
    <w:rsid w:val="007157B3"/>
    <w:rsid w:val="00736BFE"/>
    <w:rsid w:val="0078170F"/>
    <w:rsid w:val="00790591"/>
    <w:rsid w:val="007D3278"/>
    <w:rsid w:val="00820E11"/>
    <w:rsid w:val="00845473"/>
    <w:rsid w:val="0088101F"/>
    <w:rsid w:val="00886BF1"/>
    <w:rsid w:val="008E58B0"/>
    <w:rsid w:val="008E779C"/>
    <w:rsid w:val="0090763A"/>
    <w:rsid w:val="00947A97"/>
    <w:rsid w:val="00964514"/>
    <w:rsid w:val="00964EB4"/>
    <w:rsid w:val="009E6BA4"/>
    <w:rsid w:val="00A03EAE"/>
    <w:rsid w:val="00A87B6F"/>
    <w:rsid w:val="00AB079D"/>
    <w:rsid w:val="00B256C2"/>
    <w:rsid w:val="00B315D6"/>
    <w:rsid w:val="00B3696D"/>
    <w:rsid w:val="00B47586"/>
    <w:rsid w:val="00BB2BFB"/>
    <w:rsid w:val="00BC4268"/>
    <w:rsid w:val="00BE0AAA"/>
    <w:rsid w:val="00C108B5"/>
    <w:rsid w:val="00C70AB3"/>
    <w:rsid w:val="00CA7EA5"/>
    <w:rsid w:val="00CD1C66"/>
    <w:rsid w:val="00D17E55"/>
    <w:rsid w:val="00D27756"/>
    <w:rsid w:val="00D31BD9"/>
    <w:rsid w:val="00D43F40"/>
    <w:rsid w:val="00DA63A3"/>
    <w:rsid w:val="00DE04E1"/>
    <w:rsid w:val="00E05222"/>
    <w:rsid w:val="00E12764"/>
    <w:rsid w:val="00E15169"/>
    <w:rsid w:val="00E43E6C"/>
    <w:rsid w:val="00E43FFB"/>
    <w:rsid w:val="00E9054B"/>
    <w:rsid w:val="00E953E0"/>
    <w:rsid w:val="00EA24E0"/>
    <w:rsid w:val="00EB658B"/>
    <w:rsid w:val="00F06C4A"/>
    <w:rsid w:val="00FA1698"/>
    <w:rsid w:val="00FB6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14</Pages>
  <Words>7183</Words>
  <Characters>40944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78</cp:revision>
  <cp:lastPrinted>2017-07-04T04:31:00Z</cp:lastPrinted>
  <dcterms:created xsi:type="dcterms:W3CDTF">2017-07-03T04:40:00Z</dcterms:created>
  <dcterms:modified xsi:type="dcterms:W3CDTF">2019-04-12T07:37:00Z</dcterms:modified>
</cp:coreProperties>
</file>